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BAE9C24" w:rsidR="00AD4DE0" w:rsidRDefault="001143F5" w:rsidP="007F7146">
      <w:r>
        <w:t>Telefoni- og datatrafikk sekundæravtale</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06EDAC64" w:rsidR="00AD4DE0"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66FB3B9D" w:rsidR="00AD4DE0"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4F2AD438" w:rsidR="00AD4DE0"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391C4E8C" w:rsidR="00AD4DE0"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DFE2169" w:rsidR="00AD4DE0"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49A21F55" w:rsidR="00AD4DE0" w:rsidRDefault="005F51EE">
            <w:r>
              <w:t>Bilag 6: Viken-modellen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695476BC" w:rsidR="00AD4DE0"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400308EA" w:rsidR="00AD4DE0" w:rsidRDefault="005F51EE">
            <w:r>
              <w:t xml:space="preserve">Bilag </w:t>
            </w:r>
            <w:r>
              <w:t>7</w:t>
            </w:r>
            <w:r>
              <w:t>: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685BEFF9" w:rsidR="00AD4DE0"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r w:rsidR="00E7084C" w14:paraId="68B18537" w14:textId="77777777">
        <w:trPr>
          <w:cantSplit/>
        </w:trPr>
        <w:tc>
          <w:tcPr>
            <w:tcW w:w="6247" w:type="dxa"/>
            <w:tcBorders>
              <w:top w:val="single" w:sz="4" w:space="0" w:color="000000"/>
              <w:left w:val="single" w:sz="4" w:space="0" w:color="000000"/>
              <w:bottom w:val="single" w:sz="4" w:space="0" w:color="000000"/>
            </w:tcBorders>
            <w:vAlign w:val="center"/>
          </w:tcPr>
          <w:p w14:paraId="0A4ED582" w14:textId="11FADE15" w:rsidR="00E7084C" w:rsidRDefault="00E7084C">
            <w:r>
              <w:t>Bilag 8: Samfunnsansvar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D618B96" w14:textId="2A120FF4" w:rsidR="00E7084C" w:rsidRDefault="00E7084C" w:rsidP="00E7084C">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34A52C" w14:textId="77777777" w:rsidR="00E7084C" w:rsidRDefault="00E7084C"/>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19F39E52" w14:textId="17DF28A1" w:rsidR="00426858" w:rsidRDefault="007B4FFE" w:rsidP="00E7084C">
      <w:r>
        <w:t>Andre frister kan avtales i bilag 4.</w:t>
      </w: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E650E" w14:textId="77777777" w:rsidR="00A74365" w:rsidRDefault="00A74365">
      <w:r>
        <w:separator/>
      </w:r>
    </w:p>
    <w:p w14:paraId="6847B77B" w14:textId="77777777" w:rsidR="00A74365" w:rsidRDefault="00A74365"/>
  </w:endnote>
  <w:endnote w:type="continuationSeparator" w:id="0">
    <w:p w14:paraId="76B7306A" w14:textId="77777777" w:rsidR="00A74365" w:rsidRDefault="00A74365">
      <w:r>
        <w:continuationSeparator/>
      </w:r>
    </w:p>
    <w:p w14:paraId="6CC95C26" w14:textId="77777777" w:rsidR="00A74365" w:rsidRDefault="00A74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F857" w14:textId="77777777" w:rsidR="00A74365" w:rsidRDefault="00A74365">
      <w:r>
        <w:separator/>
      </w:r>
    </w:p>
    <w:p w14:paraId="4571DC80" w14:textId="77777777" w:rsidR="00A74365" w:rsidRDefault="00A74365"/>
  </w:footnote>
  <w:footnote w:type="continuationSeparator" w:id="0">
    <w:p w14:paraId="6F6B4E89" w14:textId="77777777" w:rsidR="00A74365" w:rsidRDefault="00A74365">
      <w:r>
        <w:continuationSeparator/>
      </w:r>
    </w:p>
    <w:p w14:paraId="02B0D117" w14:textId="77777777" w:rsidR="00A74365" w:rsidRDefault="00A74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90CF8C3" w:rsidR="00D1227E" w:rsidRPr="00401295" w:rsidRDefault="00EA2454"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5182914C">
              <wp:simplePos x="0" y="0"/>
              <wp:positionH relativeFrom="page">
                <wp:posOffset>5033010</wp:posOffset>
              </wp:positionH>
              <wp:positionV relativeFrom="page">
                <wp:posOffset>246380</wp:posOffset>
              </wp:positionV>
              <wp:extent cx="1799590" cy="539750"/>
              <wp:effectExtent l="3810" t="8255" r="6350" b="4445"/>
              <wp:wrapThrough wrapText="bothSides">
                <wp:wrapPolygon edited="0">
                  <wp:start x="-114" y="0"/>
                  <wp:lineTo x="-114" y="21219"/>
                  <wp:lineTo x="21600" y="21219"/>
                  <wp:lineTo x="21600" y="0"/>
                  <wp:lineTo x="-114" y="0"/>
                </wp:wrapPolygon>
              </wp:wrapThrough>
              <wp:docPr id="202332119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chemeClr val="tx2">
                          <a:lumMod val="100000"/>
                          <a:lumOff val="0"/>
                          <a:alpha val="90195"/>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" fillcolor="#1f497d [3215]" stroked="f">
              <v:fill opacity="59110f"/>
              <v:path arrowok="t"/>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A3D"/>
    <w:rsid w:val="00002B0F"/>
    <w:rsid w:val="0001555D"/>
    <w:rsid w:val="00022560"/>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43F5"/>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2F64F8"/>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5F51EE"/>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133F1"/>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707"/>
    <w:rsid w:val="00A13A7B"/>
    <w:rsid w:val="00A25BBA"/>
    <w:rsid w:val="00A2669A"/>
    <w:rsid w:val="00A302C4"/>
    <w:rsid w:val="00A30BED"/>
    <w:rsid w:val="00A30ECB"/>
    <w:rsid w:val="00A42A86"/>
    <w:rsid w:val="00A51477"/>
    <w:rsid w:val="00A533B0"/>
    <w:rsid w:val="00A53C5A"/>
    <w:rsid w:val="00A57008"/>
    <w:rsid w:val="00A643BE"/>
    <w:rsid w:val="00A669DD"/>
    <w:rsid w:val="00A74365"/>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50297"/>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084C"/>
    <w:rsid w:val="00E76B72"/>
    <w:rsid w:val="00E901FF"/>
    <w:rsid w:val="00E924F5"/>
    <w:rsid w:val="00EA2454"/>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f27d1bb-21ae-465a-85f8-2be043510928" xsi:nil="true"/>
    <Dato xmlns="6f56fbc6-8dfa-47b6-9a79-34c3caee88a7" xsi:nil="true"/>
    <lcf76f155ced4ddcb4097134ff3c332f xmlns="6f56fbc6-8dfa-47b6-9a79-34c3caee88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BE02EA4A68473459CCC2FD817BC8134" ma:contentTypeVersion="16" ma:contentTypeDescription="Opprett et nytt dokument." ma:contentTypeScope="" ma:versionID="9d2750672ae50c9784e5d7753e9345ff">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b7cce0add6a29721132fce4c3c82fe15"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 ds:uri="5f27d1bb-21ae-465a-85f8-2be043510928"/>
    <ds:schemaRef ds:uri="6f56fbc6-8dfa-47b6-9a79-34c3caee88a7"/>
  </ds:schemaRefs>
</ds:datastoreItem>
</file>

<file path=customXml/itemProps3.xml><?xml version="1.0" encoding="utf-8"?>
<ds:datastoreItem xmlns:ds="http://schemas.openxmlformats.org/officeDocument/2006/customXml" ds:itemID="{668687CF-A94D-42DE-93D3-FD210FF3C042}"/>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1512</Words>
  <Characters>8014</Characters>
  <Application>Microsoft Office Word</Application>
  <DocSecurity>0</DocSecurity>
  <Lines>66</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2026-05-11T11:21:00Z</dcterms:created>
  <dcterms:modified xsi:type="dcterms:W3CDTF">2026-06-08T08:58:00Z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a685414e-d384-4cc9-92d6-12946484cd2f_Enabled">
    <vt:lpwstr>true</vt:lpwstr>
  </property>
  <property fmtid="{D5CDD505-2E9C-101B-9397-08002B2CF9AE}" pid="4" name="MSIP_Label_a685414e-d384-4cc9-92d6-12946484cd2f_SetDate">
    <vt:lpwstr>2026-05-11T11:21:26Z</vt:lpwstr>
  </property>
  <property fmtid="{D5CDD505-2E9C-101B-9397-08002B2CF9AE}" pid="5" name="MSIP_Label_a685414e-d384-4cc9-92d6-12946484cd2f_Method">
    <vt:lpwstr>Standard</vt:lpwstr>
  </property>
  <property fmtid="{D5CDD505-2E9C-101B-9397-08002B2CF9AE}" pid="6" name="MSIP_Label_a685414e-d384-4cc9-92d6-12946484cd2f_Name">
    <vt:lpwstr>Intern</vt:lpwstr>
  </property>
  <property fmtid="{D5CDD505-2E9C-101B-9397-08002B2CF9AE}" pid="7" name="MSIP_Label_a685414e-d384-4cc9-92d6-12946484cd2f_SiteId">
    <vt:lpwstr>e48d3f59-7282-40c2-844d-d21bf31f0cea</vt:lpwstr>
  </property>
  <property fmtid="{D5CDD505-2E9C-101B-9397-08002B2CF9AE}" pid="8" name="MSIP_Label_a685414e-d384-4cc9-92d6-12946484cd2f_ActionId">
    <vt:lpwstr>558faf0f-e6b9-4ea2-b2bc-048e101c3152</vt:lpwstr>
  </property>
  <property fmtid="{D5CDD505-2E9C-101B-9397-08002B2CF9AE}" pid="9" name="MSIP_Label_a685414e-d384-4cc9-92d6-12946484cd2f_ContentBits">
    <vt:lpwstr>0</vt:lpwstr>
  </property>
  <property fmtid="{D5CDD505-2E9C-101B-9397-08002B2CF9AE}" pid="10" name="MSIP_Label_a685414e-d384-4cc9-92d6-12946484cd2f_Tag">
    <vt:lpwstr>10, 3, 0, 1</vt:lpwstr>
  </property>
  <property fmtid="{D5CDD505-2E9C-101B-9397-08002B2CF9AE}" pid="11" name="MediaServiceImageTags">
    <vt:lpwstr/>
  </property>
</Properties>
</file>